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3AF0E" w14:textId="77777777" w:rsidR="004F541A" w:rsidRDefault="004F541A" w:rsidP="004F541A">
      <w:pPr>
        <w:widowControl w:val="0"/>
        <w:autoSpaceDE w:val="0"/>
        <w:autoSpaceDN w:val="0"/>
        <w:adjustRightInd w:val="0"/>
        <w:rPr>
          <w:rFonts w:asciiTheme="minorHAnsi" w:hAnsiTheme="minorHAnsi" w:cs="Verdana"/>
          <w:b/>
          <w:bCs/>
          <w:color w:val="auto"/>
          <w:sz w:val="28"/>
          <w:szCs w:val="28"/>
        </w:rPr>
      </w:pPr>
    </w:p>
    <w:p w14:paraId="1F2F8182" w14:textId="77777777" w:rsidR="004F541A" w:rsidRDefault="004F541A" w:rsidP="004F541A">
      <w:pPr>
        <w:widowControl w:val="0"/>
        <w:autoSpaceDE w:val="0"/>
        <w:autoSpaceDN w:val="0"/>
        <w:adjustRightInd w:val="0"/>
        <w:rPr>
          <w:rFonts w:asciiTheme="minorHAnsi" w:hAnsiTheme="minorHAnsi" w:cs="Verdana"/>
          <w:b/>
          <w:bCs/>
          <w:color w:val="auto"/>
          <w:sz w:val="28"/>
          <w:szCs w:val="28"/>
        </w:rPr>
      </w:pPr>
    </w:p>
    <w:p w14:paraId="2EF9FEDC" w14:textId="285A9C15" w:rsidR="00881C12" w:rsidRPr="0011060F" w:rsidRDefault="0011060F" w:rsidP="004F541A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Verdana"/>
          <w:b/>
          <w:bCs/>
          <w:color w:val="auto"/>
          <w:sz w:val="28"/>
          <w:szCs w:val="28"/>
        </w:rPr>
      </w:pPr>
      <w:r w:rsidRPr="0011060F">
        <w:rPr>
          <w:rFonts w:asciiTheme="minorHAnsi" w:hAnsiTheme="minorHAnsi" w:cs="Verdana"/>
          <w:b/>
          <w:bCs/>
          <w:color w:val="auto"/>
          <w:sz w:val="28"/>
          <w:szCs w:val="28"/>
        </w:rPr>
        <w:t>Zaktualizowany harmonogram i kosztorys</w:t>
      </w:r>
    </w:p>
    <w:p w14:paraId="6BA44880" w14:textId="77777777" w:rsidR="0011060F" w:rsidRDefault="0011060F" w:rsidP="0011060F">
      <w:pPr>
        <w:widowControl w:val="0"/>
        <w:autoSpaceDE w:val="0"/>
        <w:autoSpaceDN w:val="0"/>
        <w:adjustRightInd w:val="0"/>
        <w:ind w:left="284" w:hanging="284"/>
        <w:jc w:val="center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2F924EC3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93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638"/>
        <w:gridCol w:w="600"/>
        <w:gridCol w:w="676"/>
        <w:gridCol w:w="1170"/>
        <w:gridCol w:w="814"/>
        <w:gridCol w:w="488"/>
        <w:gridCol w:w="948"/>
        <w:gridCol w:w="1872"/>
      </w:tblGrid>
      <w:tr w:rsidR="007B60CF" w:rsidRPr="00D97AAD" w14:paraId="1F164AA1" w14:textId="77777777" w:rsidTr="00002575">
        <w:trPr>
          <w:trHeight w:val="377"/>
        </w:trPr>
        <w:tc>
          <w:tcPr>
            <w:tcW w:w="4366" w:type="dxa"/>
            <w:gridSpan w:val="3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568" w:type="dxa"/>
            <w:gridSpan w:val="7"/>
            <w:shd w:val="clear" w:color="auto" w:fill="FFFFFF"/>
          </w:tcPr>
          <w:p w14:paraId="187E3F7A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1630779" w14:textId="28649E95" w:rsidR="0011060F" w:rsidRDefault="0011060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097EAC4" w14:textId="77777777" w:rsidR="0011060F" w:rsidRPr="00D97AAD" w:rsidRDefault="0011060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002575">
        <w:trPr>
          <w:trHeight w:val="377"/>
        </w:trPr>
        <w:tc>
          <w:tcPr>
            <w:tcW w:w="4366" w:type="dxa"/>
            <w:gridSpan w:val="3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1429F9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BCF24FE" w14:textId="77777777" w:rsidR="0011060F" w:rsidRPr="00D97AAD" w:rsidRDefault="0011060F" w:rsidP="00A120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0A29B9DC" w14:textId="77777777" w:rsidR="00105743" w:rsidRDefault="00105743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68ADC73" w14:textId="37247C5E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CA7D691" w14:textId="77777777" w:rsidTr="00002575">
        <w:tblPrEx>
          <w:shd w:val="clear" w:color="auto" w:fill="auto"/>
        </w:tblPrEx>
        <w:trPr>
          <w:trHeight w:val="121"/>
        </w:trPr>
        <w:tc>
          <w:tcPr>
            <w:tcW w:w="109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3E6638EE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EB6203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 202</w:t>
            </w:r>
            <w:r w:rsidR="001D4D39">
              <w:rPr>
                <w:rFonts w:asciiTheme="minorHAnsi" w:eastAsia="Arial" w:hAnsiTheme="minorHAnsi" w:cs="Calibri"/>
                <w:b/>
                <w:sz w:val="20"/>
                <w:szCs w:val="20"/>
              </w:rPr>
              <w:t>6</w:t>
            </w:r>
            <w:bookmarkStart w:id="0" w:name="_GoBack"/>
            <w:bookmarkEnd w:id="0"/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30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642C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0A52E956" w:rsidR="00416F88" w:rsidRPr="00D97AAD" w:rsidRDefault="00642C4B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1.</w:t>
            </w: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12877" w14:textId="0DC3EB82" w:rsidR="00416F88" w:rsidRPr="00D97AAD" w:rsidRDefault="00416F88" w:rsidP="00002575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4427EC65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68DB67BF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4AA4A8A5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6F1F42BE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29E6A67F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108E26D6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2A3EF878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1D506CEF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002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2FB8A660" w14:textId="77777777" w:rsidR="00E60F01" w:rsidRDefault="00E60F01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AE455E0" w14:textId="77777777" w:rsidR="004F541A" w:rsidRDefault="004F541A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02E8709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3FF2F94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FD0E2EE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B9EBE12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3EE8AE2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152F1D9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614BAF7" w14:textId="77777777" w:rsidR="00A120D6" w:rsidRDefault="00A120D6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4BF2D58" w14:textId="77777777" w:rsidR="004F541A" w:rsidRDefault="004F541A" w:rsidP="004F541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4284F55C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="00F15AA5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. </w:t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28"/>
        <w:gridCol w:w="1340"/>
        <w:gridCol w:w="1620"/>
        <w:gridCol w:w="1663"/>
        <w:gridCol w:w="1799"/>
        <w:gridCol w:w="2360"/>
        <w:gridCol w:w="276"/>
        <w:gridCol w:w="276"/>
        <w:gridCol w:w="270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642C4B">
        <w:tc>
          <w:tcPr>
            <w:tcW w:w="483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762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782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846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1497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4F541A" w:rsidRPr="003A2508" w14:paraId="16555816" w14:textId="77777777" w:rsidTr="00642C4B">
        <w:tc>
          <w:tcPr>
            <w:tcW w:w="483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762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782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846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10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30" w:type="pct"/>
            <w:shd w:val="clear" w:color="auto" w:fill="DDD9C3" w:themeFill="background2" w:themeFillShade="E6"/>
            <w:vAlign w:val="center"/>
          </w:tcPr>
          <w:p w14:paraId="2EC5EFAB" w14:textId="694D9BE9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30" w:type="pct"/>
            <w:shd w:val="clear" w:color="auto" w:fill="DDD9C3" w:themeFill="background2" w:themeFillShade="E6"/>
            <w:vAlign w:val="center"/>
          </w:tcPr>
          <w:p w14:paraId="7A885114" w14:textId="7D455EAA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8" w:type="pct"/>
            <w:shd w:val="clear" w:color="auto" w:fill="DDD9C3" w:themeFill="background2" w:themeFillShade="E6"/>
            <w:vAlign w:val="center"/>
          </w:tcPr>
          <w:p w14:paraId="5A9B63ED" w14:textId="5318E63C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</w:p>
        </w:tc>
      </w:tr>
      <w:tr w:rsidR="006160C1" w:rsidRPr="003A2508" w14:paraId="3C888CCE" w14:textId="77777777" w:rsidTr="00642C4B">
        <w:tc>
          <w:tcPr>
            <w:tcW w:w="483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7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4F541A" w:rsidRPr="003A2508" w14:paraId="659AE0B6" w14:textId="77777777" w:rsidTr="00642C4B">
        <w:tc>
          <w:tcPr>
            <w:tcW w:w="483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44558B38" w:rsidR="006160C1" w:rsidRPr="003A2508" w:rsidRDefault="006160C1" w:rsidP="00642C4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62" w:type="pct"/>
          </w:tcPr>
          <w:p w14:paraId="4142DA2C" w14:textId="7972A35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3CB893DD" w14:textId="6C38EC65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100D62E0" w14:textId="2FC11E31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6C96D9D4" w14:textId="1648D318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461CAF49" w14:textId="77777777" w:rsidTr="00642C4B">
        <w:tc>
          <w:tcPr>
            <w:tcW w:w="483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20CAC175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62" w:type="pct"/>
          </w:tcPr>
          <w:p w14:paraId="520293B8" w14:textId="3FB2832F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47E9D123" w14:textId="6FF0B3E0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7008F6A4" w14:textId="08A623BA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22EAE3FF" w14:textId="0872DCF5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4490F157" w14:textId="77777777" w:rsidTr="00642C4B">
        <w:tc>
          <w:tcPr>
            <w:tcW w:w="483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1D6C5E60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62" w:type="pct"/>
          </w:tcPr>
          <w:p w14:paraId="2BA3311E" w14:textId="616D5D8B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2EA01554" w14:textId="3E5F7AA4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4E5F11A7" w14:textId="6474FDD6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30352137" w14:textId="328325E4" w:rsidR="006160C1" w:rsidRPr="003A2508" w:rsidRDefault="00642C4B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</w:p>
        </w:tc>
        <w:tc>
          <w:tcPr>
            <w:tcW w:w="130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12AA68A5" w14:textId="77777777" w:rsidTr="00642C4B">
        <w:tc>
          <w:tcPr>
            <w:tcW w:w="483" w:type="pct"/>
          </w:tcPr>
          <w:p w14:paraId="078776F8" w14:textId="344826BC" w:rsidR="006160C1" w:rsidRPr="003A2508" w:rsidRDefault="00642C4B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I.1.3.</w:t>
            </w:r>
          </w:p>
        </w:tc>
        <w:tc>
          <w:tcPr>
            <w:tcW w:w="630" w:type="pct"/>
          </w:tcPr>
          <w:p w14:paraId="72EBABD5" w14:textId="3BAA8114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62" w:type="pct"/>
          </w:tcPr>
          <w:p w14:paraId="562BFCDE" w14:textId="17269F1B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7C0E2ADE" w14:textId="68B551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468F838E" w14:textId="0F03219C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0B8E7AFF" w14:textId="77777777" w:rsidTr="00642C4B">
        <w:tc>
          <w:tcPr>
            <w:tcW w:w="483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762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5504A7F4" w14:textId="6068CFB6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642C4B">
        <w:tc>
          <w:tcPr>
            <w:tcW w:w="3503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110" w:type="pct"/>
          </w:tcPr>
          <w:p w14:paraId="52FA04B1" w14:textId="53BDC6DE" w:rsidR="006160C1" w:rsidRPr="003A2508" w:rsidRDefault="006160C1" w:rsidP="000A072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642C4B">
        <w:tc>
          <w:tcPr>
            <w:tcW w:w="483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7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4F541A" w:rsidRPr="003A2508" w14:paraId="45219FD3" w14:textId="77777777" w:rsidTr="00642C4B">
        <w:tc>
          <w:tcPr>
            <w:tcW w:w="483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2F18BB56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62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5B0639B9" w14:textId="77777777" w:rsidTr="00642C4B">
        <w:tc>
          <w:tcPr>
            <w:tcW w:w="483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62D78DA9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62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6EE6BEDA" w14:textId="77777777" w:rsidTr="00642C4B">
        <w:tc>
          <w:tcPr>
            <w:tcW w:w="483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762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782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46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0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6FA189EB" w14:textId="77777777" w:rsidTr="00642C4B">
        <w:tc>
          <w:tcPr>
            <w:tcW w:w="3503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110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4F541A" w:rsidRPr="003A2508" w14:paraId="39628B83" w14:textId="77777777" w:rsidTr="00642C4B">
        <w:tc>
          <w:tcPr>
            <w:tcW w:w="3503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110" w:type="pct"/>
          </w:tcPr>
          <w:p w14:paraId="43573EBD" w14:textId="1F7E84EA" w:rsidR="006160C1" w:rsidRPr="003A2508" w:rsidRDefault="006160C1" w:rsidP="00642C4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541C679E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61ABAADC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  <w:r w:rsidR="00F15AA5">
              <w:rPr>
                <w:rFonts w:asciiTheme="minorHAnsi" w:hAnsiTheme="minorHAnsi"/>
                <w:sz w:val="20"/>
              </w:rPr>
              <w:t xml:space="preserve"> %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60C00053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044C153A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2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40D94785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5D6FFB3" w:rsidR="00E617D8" w:rsidRPr="00E617D8" w:rsidRDefault="00A120D6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10%</w:t>
            </w: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6A998B3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062D0AA2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A3E2A17" w14:textId="77777777" w:rsidR="003A2508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91D3681" w14:textId="77777777" w:rsidR="004F541A" w:rsidRDefault="004F541A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0C0C0B8" w14:textId="77777777" w:rsidR="004F541A" w:rsidRPr="00D97AAD" w:rsidRDefault="004F541A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71AD9" w14:textId="77777777" w:rsidR="00375377" w:rsidRDefault="00375377">
      <w:r>
        <w:separator/>
      </w:r>
    </w:p>
  </w:endnote>
  <w:endnote w:type="continuationSeparator" w:id="0">
    <w:p w14:paraId="09F656C6" w14:textId="77777777" w:rsidR="00375377" w:rsidRDefault="0037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D4D39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790B1" w14:textId="77777777" w:rsidR="00375377" w:rsidRDefault="00375377">
      <w:r>
        <w:separator/>
      </w:r>
    </w:p>
  </w:footnote>
  <w:footnote w:type="continuationSeparator" w:id="0">
    <w:p w14:paraId="1C45DC17" w14:textId="77777777" w:rsidR="00375377" w:rsidRDefault="00375377">
      <w:r>
        <w:continuationSeparator/>
      </w:r>
    </w:p>
  </w:footnote>
  <w:footnote w:id="1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2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2575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072A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5743"/>
    <w:rsid w:val="0010615A"/>
    <w:rsid w:val="0011060F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4D39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2F29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5377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84B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4F541A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6403C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2C4B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047F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4B8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333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534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7697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2B68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29C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0D6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277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527F"/>
    <w:rsid w:val="00CD6036"/>
    <w:rsid w:val="00CE0A24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5C03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6D6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6203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AA5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BF220522-8CCF-4CA1-A6BD-CCA285FE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2BE9F-3827-41AE-84EC-88694262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Anna Wachowicz</cp:lastModifiedBy>
  <cp:revision>2</cp:revision>
  <cp:lastPrinted>2024-02-14T09:52:00Z</cp:lastPrinted>
  <dcterms:created xsi:type="dcterms:W3CDTF">2025-11-21T08:30:00Z</dcterms:created>
  <dcterms:modified xsi:type="dcterms:W3CDTF">2025-11-21T08:30:00Z</dcterms:modified>
</cp:coreProperties>
</file>